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54062844" w:rsidR="0003011A" w:rsidRPr="00056432" w:rsidRDefault="0034251D"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580CD6">
        <w:rPr>
          <w:rFonts w:ascii="Arial" w:hAnsi="Arial" w:cs="Arial"/>
          <w:b/>
          <w:color w:val="000000"/>
          <w:sz w:val="28"/>
          <w:szCs w:val="28"/>
        </w:rPr>
        <w:t>4 Health</w:t>
      </w:r>
      <w:r w:rsidR="00D25124">
        <w:rPr>
          <w:rFonts w:ascii="Arial" w:hAnsi="Arial" w:cs="Arial"/>
          <w:b/>
          <w:color w:val="000000"/>
          <w:sz w:val="28"/>
          <w:szCs w:val="28"/>
        </w:rPr>
        <w:t xml:space="preserve"> Policy</w:t>
      </w:r>
    </w:p>
    <w:p w14:paraId="094D80B1" w14:textId="42544B3F" w:rsidR="00893D32" w:rsidRDefault="00580CD6" w:rsidP="00893D32">
      <w:pPr>
        <w:pStyle w:val="Heading1"/>
        <w:spacing w:before="120" w:after="120" w:line="360" w:lineRule="auto"/>
        <w:rPr>
          <w:b w:val="0"/>
          <w:sz w:val="22"/>
          <w:szCs w:val="22"/>
        </w:rPr>
      </w:pPr>
      <w:r w:rsidRPr="00580CD6">
        <w:rPr>
          <w:b w:val="0"/>
          <w:bCs w:val="0"/>
          <w:sz w:val="22"/>
          <w:szCs w:val="22"/>
        </w:rPr>
        <w:t>Alongside associated procedures in 04.1-04.7 Health,</w:t>
      </w:r>
      <w:r w:rsidR="00893D32">
        <w:rPr>
          <w:b w:val="0"/>
          <w:sz w:val="22"/>
          <w:szCs w:val="22"/>
        </w:rPr>
        <w:t xml:space="preserve"> this policy was adopted </w:t>
      </w:r>
      <w:r w:rsidR="00893D32" w:rsidRPr="00893D32">
        <w:rPr>
          <w:b w:val="0"/>
          <w:sz w:val="22"/>
          <w:szCs w:val="22"/>
        </w:rPr>
        <w:t xml:space="preserve">by Ducklings Preschool </w:t>
      </w:r>
      <w:proofErr w:type="spellStart"/>
      <w:r w:rsidR="00893D32" w:rsidRPr="00893D32">
        <w:rPr>
          <w:b w:val="0"/>
          <w:sz w:val="22"/>
          <w:szCs w:val="22"/>
        </w:rPr>
        <w:t>Creaton</w:t>
      </w:r>
      <w:proofErr w:type="spellEnd"/>
      <w:r w:rsidR="00893D32" w:rsidRPr="00893D32">
        <w:rPr>
          <w:b w:val="0"/>
          <w:sz w:val="22"/>
          <w:szCs w:val="22"/>
        </w:rPr>
        <w:t xml:space="preserve"> CIO on 3</w:t>
      </w:r>
      <w:r w:rsidR="00893D32" w:rsidRPr="00893D32">
        <w:rPr>
          <w:b w:val="0"/>
          <w:sz w:val="22"/>
          <w:szCs w:val="22"/>
          <w:vertAlign w:val="superscript"/>
        </w:rPr>
        <w:t>rd</w:t>
      </w:r>
      <w:r w:rsidR="00893D32" w:rsidRPr="00893D32">
        <w:rPr>
          <w:b w:val="0"/>
          <w:sz w:val="22"/>
          <w:szCs w:val="22"/>
        </w:rPr>
        <w:t xml:space="preserve"> March 2022.</w:t>
      </w:r>
      <w:r w:rsidR="005643C8">
        <w:rPr>
          <w:b w:val="0"/>
          <w:sz w:val="22"/>
          <w:szCs w:val="22"/>
        </w:rPr>
        <w:t xml:space="preserve"> </w:t>
      </w:r>
      <w:r w:rsidR="005643C8">
        <w:rPr>
          <w:b w:val="0"/>
          <w:i/>
          <w:iCs/>
          <w:sz w:val="22"/>
          <w:szCs w:val="22"/>
        </w:rPr>
        <w:t>Archive policies and procedures, adopted prior to 3</w:t>
      </w:r>
      <w:r w:rsidR="005643C8" w:rsidRPr="00A45C40">
        <w:rPr>
          <w:b w:val="0"/>
          <w:i/>
          <w:iCs/>
          <w:sz w:val="22"/>
          <w:szCs w:val="22"/>
          <w:vertAlign w:val="superscript"/>
        </w:rPr>
        <w:t>rd</w:t>
      </w:r>
      <w:r w:rsidR="005643C8">
        <w:rPr>
          <w:b w:val="0"/>
          <w:i/>
          <w:iCs/>
          <w:sz w:val="22"/>
          <w:szCs w:val="22"/>
        </w:rPr>
        <w:t xml:space="preserve"> March 2022, are available on request.</w:t>
      </w:r>
    </w:p>
    <w:p w14:paraId="1BA8E932" w14:textId="77777777" w:rsidR="00580CD6" w:rsidRDefault="00580CD6" w:rsidP="00580CD6">
      <w:pPr>
        <w:pStyle w:val="Heading1"/>
        <w:spacing w:before="120" w:after="120" w:line="360" w:lineRule="auto"/>
        <w:rPr>
          <w:sz w:val="22"/>
          <w:szCs w:val="22"/>
        </w:rPr>
      </w:pPr>
      <w:r>
        <w:rPr>
          <w:sz w:val="22"/>
          <w:szCs w:val="22"/>
        </w:rPr>
        <w:t>Aim</w:t>
      </w:r>
    </w:p>
    <w:p w14:paraId="3A06DB96" w14:textId="212AB3AC" w:rsidR="00580CD6" w:rsidRDefault="00DA5DD3" w:rsidP="00580CD6">
      <w:pPr>
        <w:spacing w:before="120" w:after="120" w:line="360" w:lineRule="auto"/>
        <w:rPr>
          <w:rFonts w:ascii="Arial" w:hAnsi="Arial" w:cs="Arial"/>
          <w:bCs/>
          <w:sz w:val="22"/>
          <w:szCs w:val="22"/>
        </w:rPr>
      </w:pPr>
      <w:r>
        <w:rPr>
          <w:rFonts w:ascii="Arial" w:hAnsi="Arial" w:cs="Arial"/>
          <w:bCs/>
          <w:sz w:val="22"/>
          <w:szCs w:val="22"/>
        </w:rPr>
        <w:t>Ducklings</w:t>
      </w:r>
      <w:r w:rsidR="00580CD6">
        <w:rPr>
          <w:rFonts w:ascii="Arial" w:hAnsi="Arial" w:cs="Arial"/>
          <w:bCs/>
          <w:sz w:val="22"/>
          <w:szCs w:val="22"/>
        </w:rPr>
        <w:t xml:space="preserve"> is a suitable, clean, and safe place for children to be cared for, where they can grow and learn. They meet all statutory requirements for promoting health and hygiene and fulfil the criteria for meeting the relevant Early Years Foundation Stage Safeguarding and Welfare requirements.</w:t>
      </w:r>
    </w:p>
    <w:p w14:paraId="3422DAB7" w14:textId="77777777" w:rsidR="00580CD6" w:rsidRDefault="00580CD6" w:rsidP="00580CD6">
      <w:pPr>
        <w:spacing w:before="120" w:after="120" w:line="360" w:lineRule="auto"/>
        <w:rPr>
          <w:rFonts w:ascii="Arial" w:hAnsi="Arial" w:cs="Arial"/>
          <w:b/>
          <w:sz w:val="22"/>
          <w:szCs w:val="22"/>
        </w:rPr>
      </w:pPr>
      <w:r>
        <w:rPr>
          <w:rFonts w:ascii="Arial" w:hAnsi="Arial" w:cs="Arial"/>
          <w:b/>
          <w:sz w:val="22"/>
          <w:szCs w:val="22"/>
        </w:rPr>
        <w:t xml:space="preserve">Objectives </w:t>
      </w:r>
    </w:p>
    <w:p w14:paraId="382D746D" w14:textId="77777777" w:rsidR="00580CD6" w:rsidRDefault="00580CD6" w:rsidP="00580CD6">
      <w:pPr>
        <w:spacing w:before="120" w:after="120" w:line="360" w:lineRule="auto"/>
        <w:rPr>
          <w:rFonts w:ascii="Arial" w:hAnsi="Arial" w:cs="Arial"/>
          <w:sz w:val="22"/>
          <w:szCs w:val="22"/>
        </w:rPr>
      </w:pPr>
      <w:r>
        <w:rPr>
          <w:rFonts w:ascii="Arial" w:hAnsi="Arial" w:cs="Arial"/>
          <w:sz w:val="22"/>
          <w:szCs w:val="22"/>
        </w:rPr>
        <w:t>We promote health through:</w:t>
      </w:r>
    </w:p>
    <w:p w14:paraId="42D83A30" w14:textId="77777777" w:rsidR="00580CD6" w:rsidRDefault="00580CD6" w:rsidP="00580CD6">
      <w:pPr>
        <w:numPr>
          <w:ilvl w:val="0"/>
          <w:numId w:val="30"/>
        </w:numPr>
        <w:suppressAutoHyphens w:val="0"/>
        <w:spacing w:before="120" w:after="120" w:line="360" w:lineRule="auto"/>
        <w:rPr>
          <w:rFonts w:ascii="Arial" w:hAnsi="Arial" w:cs="Arial"/>
          <w:sz w:val="22"/>
          <w:szCs w:val="22"/>
        </w:rPr>
      </w:pPr>
      <w:r>
        <w:rPr>
          <w:rFonts w:ascii="Arial" w:hAnsi="Arial" w:cs="Arial"/>
          <w:sz w:val="22"/>
          <w:szCs w:val="22"/>
        </w:rPr>
        <w:t>ensuring emergency and first aid treatment is given where necessary</w:t>
      </w:r>
    </w:p>
    <w:p w14:paraId="7C3D0CF0" w14:textId="77777777" w:rsidR="00580CD6" w:rsidRDefault="00580CD6" w:rsidP="00580CD6">
      <w:pPr>
        <w:numPr>
          <w:ilvl w:val="0"/>
          <w:numId w:val="30"/>
        </w:numPr>
        <w:suppressAutoHyphens w:val="0"/>
        <w:spacing w:before="120" w:after="120" w:line="360" w:lineRule="auto"/>
        <w:rPr>
          <w:rFonts w:ascii="Arial" w:hAnsi="Arial" w:cs="Arial"/>
          <w:sz w:val="22"/>
          <w:szCs w:val="22"/>
        </w:rPr>
      </w:pPr>
      <w:r>
        <w:rPr>
          <w:rFonts w:ascii="Arial" w:hAnsi="Arial" w:cs="Arial"/>
          <w:sz w:val="22"/>
          <w:szCs w:val="22"/>
        </w:rPr>
        <w:t>ensuring that medicine necessary to maintain health is given correctly and in accordance with legal requirements</w:t>
      </w:r>
    </w:p>
    <w:p w14:paraId="4D265AA8" w14:textId="77777777" w:rsidR="00580CD6" w:rsidRPr="009E608A" w:rsidRDefault="00580CD6" w:rsidP="00580CD6">
      <w:pPr>
        <w:numPr>
          <w:ilvl w:val="0"/>
          <w:numId w:val="30"/>
        </w:numPr>
        <w:suppressAutoHyphens w:val="0"/>
        <w:spacing w:before="120" w:after="120" w:line="360" w:lineRule="auto"/>
        <w:rPr>
          <w:rFonts w:ascii="Arial" w:hAnsi="Arial" w:cs="Arial"/>
          <w:sz w:val="22"/>
          <w:szCs w:val="22"/>
        </w:rPr>
      </w:pPr>
      <w:r w:rsidRPr="009E608A">
        <w:rPr>
          <w:rFonts w:ascii="Arial" w:hAnsi="Arial" w:cs="Arial"/>
          <w:sz w:val="22"/>
          <w:szCs w:val="22"/>
        </w:rPr>
        <w:t>identifying allergies and preventing contact with the allergenic substance</w:t>
      </w:r>
    </w:p>
    <w:p w14:paraId="29FD0986" w14:textId="77777777" w:rsidR="009E608A" w:rsidRPr="009E608A" w:rsidRDefault="009E608A" w:rsidP="009E608A">
      <w:pPr>
        <w:numPr>
          <w:ilvl w:val="0"/>
          <w:numId w:val="30"/>
        </w:numPr>
        <w:suppressAutoHyphens w:val="0"/>
        <w:spacing w:before="120" w:after="120" w:line="360" w:lineRule="auto"/>
        <w:rPr>
          <w:rFonts w:ascii="Arial" w:hAnsi="Arial" w:cs="Arial"/>
          <w:sz w:val="22"/>
          <w:szCs w:val="22"/>
          <w:lang w:eastAsia="en-US"/>
        </w:rPr>
      </w:pPr>
      <w:r w:rsidRPr="009E608A">
        <w:rPr>
          <w:rFonts w:ascii="Arial" w:hAnsi="Arial" w:cs="Arial"/>
          <w:sz w:val="22"/>
          <w:szCs w:val="22"/>
        </w:rPr>
        <w:t>Having ongoing discussions with parents/carers to develop allergy action plans for managing individual children’s known allergies and intolerances.</w:t>
      </w:r>
    </w:p>
    <w:p w14:paraId="6B6317B8" w14:textId="77777777" w:rsidR="009E608A" w:rsidRPr="009E608A" w:rsidRDefault="009E608A" w:rsidP="009E608A">
      <w:pPr>
        <w:numPr>
          <w:ilvl w:val="0"/>
          <w:numId w:val="30"/>
        </w:numPr>
        <w:suppressAutoHyphens w:val="0"/>
        <w:spacing w:before="120" w:after="120" w:line="360" w:lineRule="auto"/>
        <w:rPr>
          <w:rFonts w:ascii="Arial" w:hAnsi="Arial" w:cs="Arial"/>
          <w:sz w:val="22"/>
          <w:szCs w:val="22"/>
        </w:rPr>
      </w:pPr>
      <w:r w:rsidRPr="009E608A">
        <w:rPr>
          <w:rFonts w:ascii="Arial" w:hAnsi="Arial" w:cs="Arial"/>
          <w:sz w:val="22"/>
          <w:szCs w:val="22"/>
        </w:rPr>
        <w:t>Ensuring that all staff are aware of the symptoms and treatments for allergies and anaphylaxis and that children can develop these at any time, especially during weaning.</w:t>
      </w:r>
    </w:p>
    <w:p w14:paraId="5391D6F8" w14:textId="77777777" w:rsidR="009E608A" w:rsidRPr="009E608A" w:rsidRDefault="009E608A" w:rsidP="009E608A">
      <w:pPr>
        <w:numPr>
          <w:ilvl w:val="0"/>
          <w:numId w:val="30"/>
        </w:numPr>
        <w:suppressAutoHyphens w:val="0"/>
        <w:spacing w:before="120" w:after="120" w:line="360" w:lineRule="auto"/>
        <w:rPr>
          <w:rFonts w:ascii="Arial" w:hAnsi="Arial" w:cs="Arial"/>
          <w:sz w:val="22"/>
          <w:szCs w:val="22"/>
        </w:rPr>
      </w:pPr>
      <w:r w:rsidRPr="009E608A">
        <w:rPr>
          <w:rFonts w:ascii="Arial" w:hAnsi="Arial" w:cs="Arial"/>
          <w:sz w:val="22"/>
          <w:szCs w:val="22"/>
        </w:rPr>
        <w:t>Ensuring that all staff know the difference between allergies and intolerances.</w:t>
      </w:r>
    </w:p>
    <w:p w14:paraId="5370C874" w14:textId="77777777" w:rsidR="00580CD6" w:rsidRDefault="00580CD6" w:rsidP="00580CD6">
      <w:pPr>
        <w:numPr>
          <w:ilvl w:val="0"/>
          <w:numId w:val="30"/>
        </w:numPr>
        <w:suppressAutoHyphens w:val="0"/>
        <w:spacing w:before="120" w:after="120" w:line="360" w:lineRule="auto"/>
        <w:rPr>
          <w:rFonts w:ascii="Arial" w:hAnsi="Arial" w:cs="Arial"/>
          <w:sz w:val="22"/>
          <w:szCs w:val="22"/>
        </w:rPr>
      </w:pPr>
      <w:r>
        <w:rPr>
          <w:rFonts w:ascii="Arial" w:hAnsi="Arial" w:cs="Arial"/>
          <w:sz w:val="22"/>
          <w:szCs w:val="22"/>
        </w:rPr>
        <w:t>identifying food ingredients that contain recognised allergens and displaying this information for parents</w:t>
      </w:r>
    </w:p>
    <w:p w14:paraId="28C6F9C9" w14:textId="6EF8CE61" w:rsidR="00580CD6" w:rsidRPr="00FC72AB" w:rsidRDefault="00E10DC4" w:rsidP="00580CD6">
      <w:pPr>
        <w:numPr>
          <w:ilvl w:val="0"/>
          <w:numId w:val="30"/>
        </w:numPr>
        <w:suppressAutoHyphens w:val="0"/>
        <w:spacing w:before="120" w:after="120" w:line="360" w:lineRule="auto"/>
        <w:rPr>
          <w:rFonts w:ascii="Arial" w:hAnsi="Arial" w:cs="Arial"/>
          <w:sz w:val="22"/>
          <w:szCs w:val="22"/>
        </w:rPr>
      </w:pPr>
      <w:r>
        <w:rPr>
          <w:rFonts w:ascii="Arial" w:hAnsi="Arial" w:cs="Arial"/>
          <w:sz w:val="22"/>
          <w:szCs w:val="22"/>
        </w:rPr>
        <w:t xml:space="preserve">Identifying and </w:t>
      </w:r>
      <w:r w:rsidR="00580CD6">
        <w:rPr>
          <w:rFonts w:ascii="Arial" w:hAnsi="Arial" w:cs="Arial"/>
          <w:sz w:val="22"/>
          <w:szCs w:val="22"/>
        </w:rPr>
        <w:t>promoting health through taking necessary steps to prevent the spread of infection and taking app</w:t>
      </w:r>
      <w:r w:rsidR="00580CD6" w:rsidRPr="00FC72AB">
        <w:rPr>
          <w:rFonts w:ascii="Arial" w:hAnsi="Arial" w:cs="Arial"/>
          <w:sz w:val="22"/>
          <w:szCs w:val="22"/>
        </w:rPr>
        <w:t>ropriate action when children are ill</w:t>
      </w:r>
    </w:p>
    <w:p w14:paraId="10F8CEBC" w14:textId="77777777" w:rsidR="00991FAC" w:rsidRPr="00FC72AB" w:rsidRDefault="00991FAC" w:rsidP="00991FAC">
      <w:pPr>
        <w:numPr>
          <w:ilvl w:val="0"/>
          <w:numId w:val="30"/>
        </w:numPr>
        <w:suppressAutoHyphens w:val="0"/>
        <w:spacing w:before="120" w:after="120" w:line="360" w:lineRule="auto"/>
        <w:rPr>
          <w:rFonts w:ascii="Arial" w:hAnsi="Arial" w:cs="Arial"/>
          <w:sz w:val="22"/>
          <w:szCs w:val="22"/>
          <w:lang w:eastAsia="en-US"/>
        </w:rPr>
      </w:pPr>
      <w:r w:rsidRPr="00FC72AB">
        <w:rPr>
          <w:rFonts w:ascii="Arial" w:hAnsi="Arial" w:cs="Arial"/>
          <w:sz w:val="22"/>
          <w:szCs w:val="22"/>
        </w:rPr>
        <w:t>Ensuring that food prepared is in line with the child’s individual developmental needs.</w:t>
      </w:r>
    </w:p>
    <w:p w14:paraId="029A5C8B" w14:textId="77777777" w:rsidR="008C5BC1" w:rsidRPr="00FC72AB" w:rsidRDefault="008C5BC1" w:rsidP="008C5BC1">
      <w:pPr>
        <w:numPr>
          <w:ilvl w:val="0"/>
          <w:numId w:val="30"/>
        </w:numPr>
        <w:suppressAutoHyphens w:val="0"/>
        <w:spacing w:before="120" w:after="120" w:line="360" w:lineRule="auto"/>
        <w:rPr>
          <w:rFonts w:ascii="Arial" w:hAnsi="Arial" w:cs="Arial"/>
          <w:sz w:val="22"/>
          <w:szCs w:val="22"/>
          <w:lang w:eastAsia="en-US"/>
        </w:rPr>
      </w:pPr>
      <w:r w:rsidRPr="00FC72AB">
        <w:rPr>
          <w:rFonts w:ascii="Arial" w:hAnsi="Arial" w:cs="Arial"/>
          <w:sz w:val="22"/>
          <w:szCs w:val="22"/>
        </w:rPr>
        <w:t>Ensuring that food is prepared for children in a way that prevents choking.</w:t>
      </w:r>
    </w:p>
    <w:p w14:paraId="5BCC2E0A" w14:textId="39F45043" w:rsidR="00FC72AB" w:rsidRPr="00FC72AB" w:rsidRDefault="00FC72AB" w:rsidP="00FC72AB">
      <w:pPr>
        <w:numPr>
          <w:ilvl w:val="0"/>
          <w:numId w:val="30"/>
        </w:numPr>
        <w:suppressAutoHyphens w:val="0"/>
        <w:spacing w:before="120" w:after="120" w:line="360" w:lineRule="auto"/>
        <w:rPr>
          <w:rFonts w:ascii="Arial" w:hAnsi="Arial" w:cs="Arial"/>
          <w:sz w:val="22"/>
          <w:szCs w:val="22"/>
          <w:lang w:eastAsia="en-US"/>
        </w:rPr>
      </w:pPr>
      <w:r w:rsidRPr="00FC72AB">
        <w:rPr>
          <w:rFonts w:ascii="Arial" w:hAnsi="Arial" w:cs="Arial"/>
          <w:sz w:val="22"/>
          <w:szCs w:val="22"/>
        </w:rPr>
        <w:t xml:space="preserve">Ensuring that children are sat </w:t>
      </w:r>
      <w:r w:rsidR="00252098">
        <w:rPr>
          <w:rFonts w:ascii="Arial" w:hAnsi="Arial" w:cs="Arial"/>
          <w:sz w:val="22"/>
          <w:szCs w:val="22"/>
        </w:rPr>
        <w:t>in</w:t>
      </w:r>
      <w:r w:rsidRPr="00FC72AB">
        <w:rPr>
          <w:rFonts w:ascii="Arial" w:hAnsi="Arial" w:cs="Arial"/>
          <w:sz w:val="22"/>
          <w:szCs w:val="22"/>
        </w:rPr>
        <w:t xml:space="preserve"> suitable low sized chair when eating.</w:t>
      </w:r>
    </w:p>
    <w:p w14:paraId="430F1278" w14:textId="76461EE9" w:rsidR="00FC72AB" w:rsidRPr="00FC72AB" w:rsidRDefault="00FC72AB" w:rsidP="00FC72AB">
      <w:pPr>
        <w:numPr>
          <w:ilvl w:val="0"/>
          <w:numId w:val="30"/>
        </w:numPr>
        <w:suppressAutoHyphens w:val="0"/>
        <w:spacing w:before="120" w:after="120" w:line="360" w:lineRule="auto"/>
        <w:rPr>
          <w:rFonts w:ascii="Arial" w:hAnsi="Arial" w:cs="Arial"/>
          <w:sz w:val="22"/>
          <w:szCs w:val="22"/>
        </w:rPr>
      </w:pPr>
      <w:r w:rsidRPr="00FC72AB">
        <w:rPr>
          <w:rFonts w:ascii="Arial" w:hAnsi="Arial" w:cs="Arial"/>
          <w:sz w:val="22"/>
          <w:szCs w:val="22"/>
        </w:rPr>
        <w:t>Ensuring that children are always in sight and hearing of a staff member, who is a paediatric first aider, whilst eating and the staff member is facing the children.</w:t>
      </w:r>
    </w:p>
    <w:p w14:paraId="41A30245" w14:textId="6A16A606" w:rsidR="00991FAC" w:rsidRPr="00FC72AB" w:rsidRDefault="00FC72AB" w:rsidP="00FC72AB">
      <w:pPr>
        <w:numPr>
          <w:ilvl w:val="0"/>
          <w:numId w:val="30"/>
        </w:numPr>
        <w:suppressAutoHyphens w:val="0"/>
        <w:spacing w:before="120" w:after="120" w:line="360" w:lineRule="auto"/>
        <w:rPr>
          <w:rFonts w:ascii="Arial" w:hAnsi="Arial" w:cs="Arial"/>
          <w:sz w:val="22"/>
          <w:szCs w:val="22"/>
        </w:rPr>
      </w:pPr>
      <w:r w:rsidRPr="00FC72AB">
        <w:rPr>
          <w:rFonts w:ascii="Arial" w:hAnsi="Arial" w:cs="Arial"/>
          <w:sz w:val="22"/>
          <w:szCs w:val="22"/>
        </w:rPr>
        <w:lastRenderedPageBreak/>
        <w:t>Recording all choking incidents that requires intervention.</w:t>
      </w:r>
    </w:p>
    <w:p w14:paraId="74696038" w14:textId="77777777" w:rsidR="00580CD6" w:rsidRDefault="00580CD6" w:rsidP="00580CD6">
      <w:pPr>
        <w:numPr>
          <w:ilvl w:val="0"/>
          <w:numId w:val="30"/>
        </w:numPr>
        <w:suppressAutoHyphens w:val="0"/>
        <w:spacing w:before="120" w:after="120" w:line="360" w:lineRule="auto"/>
        <w:rPr>
          <w:rFonts w:ascii="Arial" w:hAnsi="Arial" w:cs="Arial"/>
          <w:sz w:val="22"/>
          <w:szCs w:val="22"/>
        </w:rPr>
      </w:pPr>
      <w:r>
        <w:rPr>
          <w:rFonts w:ascii="Arial" w:hAnsi="Arial" w:cs="Arial"/>
          <w:sz w:val="22"/>
          <w:szCs w:val="22"/>
        </w:rPr>
        <w:t>promoting healthy lifestyle choices through diet and exercise</w:t>
      </w:r>
    </w:p>
    <w:p w14:paraId="099D3A22" w14:textId="77777777" w:rsidR="00580CD6" w:rsidRDefault="00580CD6" w:rsidP="00580CD6">
      <w:pPr>
        <w:numPr>
          <w:ilvl w:val="0"/>
          <w:numId w:val="30"/>
        </w:numPr>
        <w:suppressAutoHyphens w:val="0"/>
        <w:spacing w:before="120" w:after="120" w:line="360" w:lineRule="auto"/>
        <w:rPr>
          <w:rFonts w:ascii="Arial" w:hAnsi="Arial" w:cs="Arial"/>
          <w:sz w:val="22"/>
          <w:szCs w:val="22"/>
        </w:rPr>
      </w:pPr>
      <w:r>
        <w:rPr>
          <w:rFonts w:ascii="Arial" w:hAnsi="Arial" w:cs="Arial"/>
          <w:sz w:val="22"/>
          <w:szCs w:val="22"/>
        </w:rPr>
        <w:t>supporting parents right to choose complementary therapies</w:t>
      </w:r>
    </w:p>
    <w:p w14:paraId="6FCBF281" w14:textId="66918803" w:rsidR="00580CD6" w:rsidRDefault="00580CD6" w:rsidP="00580CD6">
      <w:pPr>
        <w:numPr>
          <w:ilvl w:val="0"/>
          <w:numId w:val="30"/>
        </w:numPr>
        <w:suppressAutoHyphens w:val="0"/>
        <w:spacing w:before="120" w:after="120" w:line="360" w:lineRule="auto"/>
        <w:rPr>
          <w:rFonts w:ascii="Arial" w:hAnsi="Arial" w:cs="Arial"/>
          <w:sz w:val="22"/>
          <w:szCs w:val="22"/>
        </w:rPr>
      </w:pPr>
      <w:r>
        <w:rPr>
          <w:rFonts w:ascii="Arial" w:hAnsi="Arial" w:cs="Arial"/>
          <w:sz w:val="22"/>
          <w:szCs w:val="22"/>
        </w:rPr>
        <w:t>recognising the benefits of child massage, by parents or staff carrying out massage under conditions that maintain the personal safety of children</w:t>
      </w:r>
    </w:p>
    <w:p w14:paraId="7E233BFD" w14:textId="77777777" w:rsidR="00580CD6" w:rsidRDefault="00580CD6" w:rsidP="00580CD6">
      <w:pPr>
        <w:numPr>
          <w:ilvl w:val="0"/>
          <w:numId w:val="30"/>
        </w:numPr>
        <w:suppressAutoHyphens w:val="0"/>
        <w:spacing w:before="120" w:after="120" w:line="360" w:lineRule="auto"/>
        <w:rPr>
          <w:rFonts w:ascii="Arial" w:hAnsi="Arial" w:cs="Arial"/>
          <w:sz w:val="22"/>
          <w:szCs w:val="22"/>
        </w:rPr>
      </w:pPr>
      <w:r>
        <w:rPr>
          <w:rFonts w:ascii="Arial" w:hAnsi="Arial" w:cs="Arial"/>
          <w:sz w:val="22"/>
          <w:szCs w:val="22"/>
        </w:rPr>
        <w:t>pandemic flu planning or illness outbreak management as per DfE and World Health Organisation (WHO) guidance</w:t>
      </w:r>
    </w:p>
    <w:p w14:paraId="28C1664D" w14:textId="77777777" w:rsidR="00580CD6" w:rsidRDefault="00580CD6" w:rsidP="00580CD6">
      <w:pPr>
        <w:spacing w:before="120" w:after="120" w:line="360" w:lineRule="auto"/>
        <w:rPr>
          <w:rFonts w:ascii="Arial" w:hAnsi="Arial" w:cs="Arial"/>
          <w:b/>
        </w:rPr>
      </w:pPr>
      <w:r>
        <w:rPr>
          <w:rFonts w:ascii="Arial" w:hAnsi="Arial" w:cs="Arial"/>
          <w:b/>
        </w:rPr>
        <w:t>Legal references</w:t>
      </w:r>
    </w:p>
    <w:p w14:paraId="1E7E6886" w14:textId="77777777" w:rsidR="00580CD6" w:rsidRDefault="00580CD6" w:rsidP="00580CD6">
      <w:pPr>
        <w:spacing w:before="120" w:after="120" w:line="360" w:lineRule="auto"/>
        <w:rPr>
          <w:rFonts w:ascii="Arial" w:hAnsi="Arial" w:cs="Arial"/>
          <w:sz w:val="22"/>
          <w:szCs w:val="22"/>
        </w:rPr>
      </w:pPr>
      <w:r>
        <w:rPr>
          <w:rFonts w:ascii="Arial" w:hAnsi="Arial" w:cs="Arial"/>
          <w:sz w:val="22"/>
          <w:szCs w:val="22"/>
        </w:rPr>
        <w:t>Medicines Act (1968)</w:t>
      </w:r>
    </w:p>
    <w:p w14:paraId="727C9A45" w14:textId="77777777" w:rsidR="00580CD6" w:rsidRDefault="00580CD6" w:rsidP="00580CD6">
      <w:pPr>
        <w:spacing w:before="120" w:after="120" w:line="360" w:lineRule="auto"/>
        <w:rPr>
          <w:rFonts w:ascii="Arial" w:hAnsi="Arial" w:cs="Arial"/>
          <w:sz w:val="22"/>
          <w:szCs w:val="22"/>
        </w:rPr>
      </w:pPr>
      <w:r>
        <w:rPr>
          <w:rFonts w:ascii="Arial" w:hAnsi="Arial" w:cs="Arial"/>
          <w:sz w:val="22"/>
          <w:szCs w:val="22"/>
        </w:rPr>
        <w:t>Reporting of Injuries, Diseases and Dangerous Occurrences Regulations 2013 (RIDDOR)</w:t>
      </w:r>
    </w:p>
    <w:p w14:paraId="31372EBF" w14:textId="77777777" w:rsidR="00580CD6" w:rsidRDefault="00580CD6" w:rsidP="00580CD6">
      <w:pPr>
        <w:spacing w:before="120" w:after="120" w:line="360" w:lineRule="auto"/>
        <w:rPr>
          <w:rFonts w:ascii="Arial" w:hAnsi="Arial" w:cs="Arial"/>
          <w:sz w:val="22"/>
          <w:szCs w:val="22"/>
        </w:rPr>
      </w:pPr>
      <w:r>
        <w:rPr>
          <w:rFonts w:ascii="Arial" w:hAnsi="Arial" w:cs="Arial"/>
          <w:sz w:val="22"/>
          <w:szCs w:val="22"/>
        </w:rPr>
        <w:t xml:space="preserve">Control of Substances Hazardous to Health (COSHH) Regulations (2002)  </w:t>
      </w:r>
    </w:p>
    <w:p w14:paraId="2D091B99" w14:textId="77777777" w:rsidR="00580CD6" w:rsidRDefault="00580CD6" w:rsidP="00580CD6">
      <w:pPr>
        <w:spacing w:before="120" w:after="120" w:line="360" w:lineRule="auto"/>
        <w:rPr>
          <w:rFonts w:ascii="Arial" w:hAnsi="Arial" w:cs="Arial"/>
          <w:sz w:val="22"/>
          <w:szCs w:val="22"/>
        </w:rPr>
      </w:pPr>
      <w:r>
        <w:rPr>
          <w:rFonts w:ascii="Arial" w:hAnsi="Arial" w:cs="Arial"/>
          <w:sz w:val="22"/>
          <w:szCs w:val="22"/>
        </w:rPr>
        <w:t>Health and Safety (First Aid) Regulations 1981</w:t>
      </w:r>
    </w:p>
    <w:p w14:paraId="517477A0" w14:textId="77777777" w:rsidR="00580CD6" w:rsidRDefault="00580CD6" w:rsidP="00580CD6">
      <w:pPr>
        <w:spacing w:before="120" w:after="120" w:line="360" w:lineRule="auto"/>
        <w:rPr>
          <w:rFonts w:ascii="Arial" w:hAnsi="Arial" w:cs="Arial"/>
          <w:sz w:val="22"/>
          <w:szCs w:val="22"/>
        </w:rPr>
      </w:pPr>
      <w:r>
        <w:rPr>
          <w:rFonts w:ascii="Arial" w:hAnsi="Arial" w:cs="Arial"/>
          <w:sz w:val="22"/>
          <w:szCs w:val="22"/>
        </w:rPr>
        <w:t>Food Information Regulations 2014</w:t>
      </w:r>
    </w:p>
    <w:p w14:paraId="7C1E140E" w14:textId="77777777" w:rsidR="00580CD6" w:rsidRDefault="00580CD6" w:rsidP="00580CD6">
      <w:pPr>
        <w:spacing w:before="120" w:after="120" w:line="360" w:lineRule="auto"/>
        <w:rPr>
          <w:rFonts w:ascii="Arial" w:hAnsi="Arial" w:cs="Arial"/>
          <w:b/>
          <w:bCs/>
          <w:sz w:val="22"/>
          <w:szCs w:val="22"/>
        </w:rPr>
      </w:pPr>
      <w:r>
        <w:rPr>
          <w:rFonts w:ascii="Arial" w:hAnsi="Arial" w:cs="Arial"/>
          <w:b/>
          <w:bCs/>
          <w:sz w:val="22"/>
          <w:szCs w:val="22"/>
        </w:rPr>
        <w:t>Further guidance</w:t>
      </w:r>
    </w:p>
    <w:p w14:paraId="28F4629C" w14:textId="77777777" w:rsidR="00580CD6" w:rsidRDefault="00580CD6" w:rsidP="00580CD6">
      <w:pPr>
        <w:tabs>
          <w:tab w:val="left" w:pos="1440"/>
        </w:tabs>
        <w:spacing w:before="120" w:after="120" w:line="360" w:lineRule="auto"/>
        <w:ind w:left="2160" w:hanging="2160"/>
        <w:rPr>
          <w:rFonts w:ascii="Arial" w:hAnsi="Arial" w:cs="Arial"/>
          <w:sz w:val="22"/>
          <w:szCs w:val="22"/>
        </w:rPr>
      </w:pPr>
      <w:r>
        <w:rPr>
          <w:rFonts w:ascii="Arial" w:hAnsi="Arial" w:cs="Arial"/>
          <w:sz w:val="22"/>
          <w:szCs w:val="22"/>
        </w:rPr>
        <w:t>Accident Record (Early Years Alliance 2019)</w:t>
      </w:r>
    </w:p>
    <w:p w14:paraId="2C5D2B28" w14:textId="5FA67306" w:rsidR="00DC6B1D" w:rsidRPr="003C230C" w:rsidRDefault="003C230C" w:rsidP="00580CD6">
      <w:pPr>
        <w:tabs>
          <w:tab w:val="left" w:pos="1440"/>
        </w:tabs>
        <w:spacing w:before="120" w:after="120" w:line="360" w:lineRule="auto"/>
        <w:ind w:left="2160" w:hanging="2160"/>
        <w:rPr>
          <w:rFonts w:ascii="Arial" w:hAnsi="Arial" w:cs="Arial"/>
          <w:sz w:val="22"/>
          <w:szCs w:val="22"/>
        </w:rPr>
      </w:pPr>
      <w:hyperlink r:id="rId8" w:history="1">
        <w:r w:rsidRPr="003C230C">
          <w:rPr>
            <w:rStyle w:val="Hyperlink"/>
            <w:rFonts w:ascii="Arial" w:hAnsi="Arial" w:cs="Arial"/>
            <w:color w:val="auto"/>
            <w:sz w:val="22"/>
            <w:szCs w:val="22"/>
          </w:rPr>
          <w:t>BSACIAllergyActionPlan2018NoAAI2981-2.pdf</w:t>
        </w:r>
      </w:hyperlink>
    </w:p>
    <w:p w14:paraId="00221A66" w14:textId="77777777" w:rsidR="0003011A" w:rsidRPr="0003011A" w:rsidRDefault="0003011A" w:rsidP="00580CD6">
      <w:pPr>
        <w:pStyle w:val="Heading1"/>
        <w:spacing w:before="120" w:after="120" w:line="360" w:lineRule="auto"/>
        <w:rPr>
          <w:rFonts w:asciiTheme="minorHAnsi" w:hAnsiTheme="minorHAnsi" w:cstheme="minorHAnsi"/>
          <w:color w:val="4F81BD" w:themeColor="accent1"/>
          <w:sz w:val="22"/>
          <w:szCs w:val="22"/>
          <w:u w:val="single"/>
          <w:lang w:eastAsia="en-GB"/>
        </w:rPr>
      </w:pPr>
    </w:p>
    <w:sectPr w:rsidR="0003011A" w:rsidRPr="0003011A" w:rsidSect="00E43904">
      <w:headerReference w:type="default" r:id="rId9"/>
      <w:footerReference w:type="default" r:id="rId10"/>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9C62F" w14:textId="77777777" w:rsidR="00EF72B9" w:rsidRDefault="00EF72B9" w:rsidP="00CA26E1">
      <w:r>
        <w:separator/>
      </w:r>
    </w:p>
  </w:endnote>
  <w:endnote w:type="continuationSeparator" w:id="0">
    <w:p w14:paraId="297780A7" w14:textId="77777777" w:rsidR="00EF72B9" w:rsidRDefault="00EF72B9"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0F6E2" w14:textId="77777777" w:rsidR="00EF72B9" w:rsidRDefault="00EF72B9" w:rsidP="00CA26E1">
      <w:r>
        <w:separator/>
      </w:r>
    </w:p>
  </w:footnote>
  <w:footnote w:type="continuationSeparator" w:id="0">
    <w:p w14:paraId="68C3F4E1" w14:textId="77777777" w:rsidR="00EF72B9" w:rsidRDefault="00EF72B9"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007CB8"/>
    <w:multiLevelType w:val="multilevel"/>
    <w:tmpl w:val="DFA413A8"/>
    <w:lvl w:ilvl="0">
      <w:start w:val="1"/>
      <w:numFmt w:val="bullet"/>
      <w:lvlText w:val="-"/>
      <w:lvlJc w:val="left"/>
      <w:pPr>
        <w:tabs>
          <w:tab w:val="num" w:pos="1080"/>
        </w:tabs>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2"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15"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start w:val="1"/>
      <w:numFmt w:val="bullet"/>
      <w:lvlText w:val="o"/>
      <w:lvlJc w:val="left"/>
      <w:pPr>
        <w:tabs>
          <w:tab w:val="num" w:pos="12"/>
        </w:tabs>
        <w:ind w:left="12" w:hanging="360"/>
      </w:pPr>
      <w:rPr>
        <w:rFonts w:ascii="Courier New" w:hAnsi="Courier New" w:cs="Courier New" w:hint="default"/>
      </w:rPr>
    </w:lvl>
    <w:lvl w:ilvl="2">
      <w:start w:val="1"/>
      <w:numFmt w:val="bullet"/>
      <w:lvlText w:val=""/>
      <w:lvlJc w:val="left"/>
      <w:pPr>
        <w:tabs>
          <w:tab w:val="num" w:pos="732"/>
        </w:tabs>
        <w:ind w:left="732" w:hanging="360"/>
      </w:pPr>
      <w:rPr>
        <w:rFonts w:ascii="Wingdings" w:hAnsi="Wingdings" w:hint="default"/>
      </w:rPr>
    </w:lvl>
    <w:lvl w:ilvl="3">
      <w:start w:val="1"/>
      <w:numFmt w:val="bullet"/>
      <w:lvlText w:val=""/>
      <w:lvlJc w:val="left"/>
      <w:pPr>
        <w:tabs>
          <w:tab w:val="num" w:pos="1452"/>
        </w:tabs>
        <w:ind w:left="1452" w:hanging="360"/>
      </w:pPr>
      <w:rPr>
        <w:rFonts w:ascii="Symbol" w:hAnsi="Symbol" w:hint="default"/>
      </w:rPr>
    </w:lvl>
    <w:lvl w:ilvl="4">
      <w:start w:val="1"/>
      <w:numFmt w:val="bullet"/>
      <w:lvlText w:val="o"/>
      <w:lvlJc w:val="left"/>
      <w:pPr>
        <w:tabs>
          <w:tab w:val="num" w:pos="2172"/>
        </w:tabs>
        <w:ind w:left="2172" w:hanging="360"/>
      </w:pPr>
      <w:rPr>
        <w:rFonts w:ascii="Courier New" w:hAnsi="Courier New" w:cs="Courier New" w:hint="default"/>
      </w:rPr>
    </w:lvl>
    <w:lvl w:ilvl="5">
      <w:start w:val="1"/>
      <w:numFmt w:val="bullet"/>
      <w:lvlText w:val=""/>
      <w:lvlJc w:val="left"/>
      <w:pPr>
        <w:tabs>
          <w:tab w:val="num" w:pos="2892"/>
        </w:tabs>
        <w:ind w:left="2892" w:hanging="360"/>
      </w:pPr>
      <w:rPr>
        <w:rFonts w:ascii="Wingdings" w:hAnsi="Wingdings" w:hint="default"/>
      </w:rPr>
    </w:lvl>
    <w:lvl w:ilvl="6">
      <w:start w:val="1"/>
      <w:numFmt w:val="bullet"/>
      <w:lvlText w:val=""/>
      <w:lvlJc w:val="left"/>
      <w:pPr>
        <w:tabs>
          <w:tab w:val="num" w:pos="3612"/>
        </w:tabs>
        <w:ind w:left="3612" w:hanging="360"/>
      </w:pPr>
      <w:rPr>
        <w:rFonts w:ascii="Symbol" w:hAnsi="Symbol" w:hint="default"/>
      </w:rPr>
    </w:lvl>
    <w:lvl w:ilvl="7">
      <w:start w:val="1"/>
      <w:numFmt w:val="bullet"/>
      <w:lvlText w:val="o"/>
      <w:lvlJc w:val="left"/>
      <w:pPr>
        <w:tabs>
          <w:tab w:val="num" w:pos="4332"/>
        </w:tabs>
        <w:ind w:left="4332" w:hanging="360"/>
      </w:pPr>
      <w:rPr>
        <w:rFonts w:ascii="Courier New" w:hAnsi="Courier New" w:cs="Courier New" w:hint="default"/>
      </w:rPr>
    </w:lvl>
    <w:lvl w:ilvl="8">
      <w:start w:val="1"/>
      <w:numFmt w:val="bullet"/>
      <w:lvlText w:val=""/>
      <w:lvlJc w:val="left"/>
      <w:pPr>
        <w:tabs>
          <w:tab w:val="num" w:pos="5052"/>
        </w:tabs>
        <w:ind w:left="5052" w:hanging="360"/>
      </w:pPr>
      <w:rPr>
        <w:rFonts w:ascii="Wingdings" w:hAnsi="Wingdings" w:hint="default"/>
      </w:rPr>
    </w:lvl>
  </w:abstractNum>
  <w:abstractNum w:abstractNumId="21"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64636580">
    <w:abstractNumId w:val="7"/>
  </w:num>
  <w:num w:numId="2" w16cid:durableId="1021082620">
    <w:abstractNumId w:val="0"/>
  </w:num>
  <w:num w:numId="3" w16cid:durableId="1352533176">
    <w:abstractNumId w:val="1"/>
  </w:num>
  <w:num w:numId="4" w16cid:durableId="1065108451">
    <w:abstractNumId w:val="2"/>
  </w:num>
  <w:num w:numId="5" w16cid:durableId="1298219706">
    <w:abstractNumId w:val="3"/>
  </w:num>
  <w:num w:numId="6" w16cid:durableId="1145659488">
    <w:abstractNumId w:val="4"/>
  </w:num>
  <w:num w:numId="7" w16cid:durableId="526020396">
    <w:abstractNumId w:val="15"/>
  </w:num>
  <w:num w:numId="8" w16cid:durableId="1587109960">
    <w:abstractNumId w:val="5"/>
  </w:num>
  <w:num w:numId="9" w16cid:durableId="707410949">
    <w:abstractNumId w:val="6"/>
  </w:num>
  <w:num w:numId="10" w16cid:durableId="1900092746">
    <w:abstractNumId w:val="13"/>
  </w:num>
  <w:num w:numId="11" w16cid:durableId="2097506952">
    <w:abstractNumId w:val="12"/>
  </w:num>
  <w:num w:numId="12" w16cid:durableId="684284042">
    <w:abstractNumId w:val="23"/>
  </w:num>
  <w:num w:numId="13" w16cid:durableId="2068525707">
    <w:abstractNumId w:val="9"/>
  </w:num>
  <w:num w:numId="14" w16cid:durableId="961152796">
    <w:abstractNumId w:val="17"/>
  </w:num>
  <w:num w:numId="15" w16cid:durableId="927276190">
    <w:abstractNumId w:val="14"/>
  </w:num>
  <w:num w:numId="16" w16cid:durableId="203103618">
    <w:abstractNumId w:val="27"/>
  </w:num>
  <w:num w:numId="17" w16cid:durableId="302469471">
    <w:abstractNumId w:val="26"/>
  </w:num>
  <w:num w:numId="18" w16cid:durableId="1521971859">
    <w:abstractNumId w:val="28"/>
  </w:num>
  <w:num w:numId="19" w16cid:durableId="1397699764">
    <w:abstractNumId w:val="8"/>
  </w:num>
  <w:num w:numId="20" w16cid:durableId="1171792594">
    <w:abstractNumId w:val="21"/>
  </w:num>
  <w:num w:numId="21" w16cid:durableId="467623579">
    <w:abstractNumId w:val="24"/>
  </w:num>
  <w:num w:numId="22" w16cid:durableId="517626044">
    <w:abstractNumId w:val="11"/>
  </w:num>
  <w:num w:numId="23" w16cid:durableId="804156100">
    <w:abstractNumId w:val="22"/>
  </w:num>
  <w:num w:numId="24" w16cid:durableId="2126460539">
    <w:abstractNumId w:val="18"/>
  </w:num>
  <w:num w:numId="25" w16cid:durableId="2059356908">
    <w:abstractNumId w:val="25"/>
  </w:num>
  <w:num w:numId="26" w16cid:durableId="2012835052">
    <w:abstractNumId w:val="16"/>
  </w:num>
  <w:num w:numId="27" w16cid:durableId="231932446">
    <w:abstractNumId w:val="20"/>
  </w:num>
  <w:num w:numId="28" w16cid:durableId="103229879">
    <w:abstractNumId w:val="10"/>
  </w:num>
  <w:num w:numId="29" w16cid:durableId="499124119">
    <w:abstractNumId w:val="19"/>
  </w:num>
  <w:num w:numId="30" w16cid:durableId="911547289">
    <w:abstractNumId w:val="26"/>
  </w:num>
  <w:num w:numId="31" w16cid:durableId="1086876005">
    <w:abstractNumId w:val="2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2404D"/>
    <w:rsid w:val="0003011A"/>
    <w:rsid w:val="00030C4B"/>
    <w:rsid w:val="00036F3E"/>
    <w:rsid w:val="0009667F"/>
    <w:rsid w:val="0009702C"/>
    <w:rsid w:val="000A53C2"/>
    <w:rsid w:val="000B679D"/>
    <w:rsid w:val="000C075B"/>
    <w:rsid w:val="000C0AC6"/>
    <w:rsid w:val="00115035"/>
    <w:rsid w:val="001311D1"/>
    <w:rsid w:val="001539C6"/>
    <w:rsid w:val="001540C5"/>
    <w:rsid w:val="00162525"/>
    <w:rsid w:val="00180487"/>
    <w:rsid w:val="00180C2F"/>
    <w:rsid w:val="0021112F"/>
    <w:rsid w:val="002177DA"/>
    <w:rsid w:val="00230B4B"/>
    <w:rsid w:val="00252098"/>
    <w:rsid w:val="002713ED"/>
    <w:rsid w:val="002D5F97"/>
    <w:rsid w:val="002D5FBA"/>
    <w:rsid w:val="003266BA"/>
    <w:rsid w:val="0033283F"/>
    <w:rsid w:val="0034251D"/>
    <w:rsid w:val="00350653"/>
    <w:rsid w:val="003C230C"/>
    <w:rsid w:val="003D1ADE"/>
    <w:rsid w:val="003F2585"/>
    <w:rsid w:val="004035C0"/>
    <w:rsid w:val="00423C7B"/>
    <w:rsid w:val="00450FFB"/>
    <w:rsid w:val="00491063"/>
    <w:rsid w:val="004D4584"/>
    <w:rsid w:val="004F0276"/>
    <w:rsid w:val="004F2D64"/>
    <w:rsid w:val="004F4E20"/>
    <w:rsid w:val="0054485C"/>
    <w:rsid w:val="00547104"/>
    <w:rsid w:val="005643C8"/>
    <w:rsid w:val="005767AD"/>
    <w:rsid w:val="00580CD6"/>
    <w:rsid w:val="00581D41"/>
    <w:rsid w:val="00584BDF"/>
    <w:rsid w:val="00592671"/>
    <w:rsid w:val="005A5BCC"/>
    <w:rsid w:val="005C50BE"/>
    <w:rsid w:val="005D630E"/>
    <w:rsid w:val="005E074C"/>
    <w:rsid w:val="006279F7"/>
    <w:rsid w:val="00662272"/>
    <w:rsid w:val="00690281"/>
    <w:rsid w:val="00691BD1"/>
    <w:rsid w:val="006B10FA"/>
    <w:rsid w:val="006E5F6D"/>
    <w:rsid w:val="006F004A"/>
    <w:rsid w:val="00706F4C"/>
    <w:rsid w:val="00726B65"/>
    <w:rsid w:val="00732AF0"/>
    <w:rsid w:val="00777FDD"/>
    <w:rsid w:val="007A6390"/>
    <w:rsid w:val="007F7165"/>
    <w:rsid w:val="00821401"/>
    <w:rsid w:val="00852242"/>
    <w:rsid w:val="00893D32"/>
    <w:rsid w:val="008C5BC1"/>
    <w:rsid w:val="00900118"/>
    <w:rsid w:val="00917C52"/>
    <w:rsid w:val="00991FAC"/>
    <w:rsid w:val="0099564E"/>
    <w:rsid w:val="009A7C4C"/>
    <w:rsid w:val="009E608A"/>
    <w:rsid w:val="00A032CA"/>
    <w:rsid w:val="00A20686"/>
    <w:rsid w:val="00A6103B"/>
    <w:rsid w:val="00A67FDC"/>
    <w:rsid w:val="00A7762D"/>
    <w:rsid w:val="00A8237D"/>
    <w:rsid w:val="00A85545"/>
    <w:rsid w:val="00AA29FF"/>
    <w:rsid w:val="00AB57FB"/>
    <w:rsid w:val="00AC34BE"/>
    <w:rsid w:val="00AE021B"/>
    <w:rsid w:val="00AF611C"/>
    <w:rsid w:val="00B4039C"/>
    <w:rsid w:val="00B57478"/>
    <w:rsid w:val="00B8110F"/>
    <w:rsid w:val="00B82E46"/>
    <w:rsid w:val="00BC4929"/>
    <w:rsid w:val="00BD57A5"/>
    <w:rsid w:val="00BE0E2E"/>
    <w:rsid w:val="00C22BF1"/>
    <w:rsid w:val="00C54259"/>
    <w:rsid w:val="00C94CB6"/>
    <w:rsid w:val="00CA00DC"/>
    <w:rsid w:val="00CA1AA6"/>
    <w:rsid w:val="00CA26E1"/>
    <w:rsid w:val="00CD2E43"/>
    <w:rsid w:val="00D05548"/>
    <w:rsid w:val="00D25124"/>
    <w:rsid w:val="00D5752E"/>
    <w:rsid w:val="00D578BE"/>
    <w:rsid w:val="00DA5DD3"/>
    <w:rsid w:val="00DA6C1C"/>
    <w:rsid w:val="00DC568F"/>
    <w:rsid w:val="00DC6B1D"/>
    <w:rsid w:val="00DE3914"/>
    <w:rsid w:val="00E10DC4"/>
    <w:rsid w:val="00E1470D"/>
    <w:rsid w:val="00E32368"/>
    <w:rsid w:val="00E43904"/>
    <w:rsid w:val="00E67E65"/>
    <w:rsid w:val="00E801BE"/>
    <w:rsid w:val="00EB2A68"/>
    <w:rsid w:val="00EC1657"/>
    <w:rsid w:val="00EE2D2C"/>
    <w:rsid w:val="00EF72B9"/>
    <w:rsid w:val="00F70888"/>
    <w:rsid w:val="00FC0C9B"/>
    <w:rsid w:val="00FC72AB"/>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91379">
      <w:bodyDiv w:val="1"/>
      <w:marLeft w:val="0"/>
      <w:marRight w:val="0"/>
      <w:marTop w:val="0"/>
      <w:marBottom w:val="0"/>
      <w:divBdr>
        <w:top w:val="none" w:sz="0" w:space="0" w:color="auto"/>
        <w:left w:val="none" w:sz="0" w:space="0" w:color="auto"/>
        <w:bottom w:val="none" w:sz="0" w:space="0" w:color="auto"/>
        <w:right w:val="none" w:sz="0" w:space="0" w:color="auto"/>
      </w:divBdr>
    </w:div>
    <w:div w:id="825828871">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234966901">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saci.org/wp-content/uploads/2020/02/BSACIAllergyActionPlan2018NoAAI2981-2.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395</Words>
  <Characters>2419</Characters>
  <Application>Microsoft Office Word</Application>
  <DocSecurity>0</DocSecurity>
  <Lines>50</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14</cp:revision>
  <cp:lastPrinted>2022-03-03T12:50:00Z</cp:lastPrinted>
  <dcterms:created xsi:type="dcterms:W3CDTF">2022-03-09T13:44:00Z</dcterms:created>
  <dcterms:modified xsi:type="dcterms:W3CDTF">2025-12-09T08:02:00Z</dcterms:modified>
</cp:coreProperties>
</file>